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B8759" w14:textId="3E69DBC0" w:rsidR="00967DEB" w:rsidRPr="001F52A7" w:rsidRDefault="00967DEB" w:rsidP="00B6115A">
      <w:pPr>
        <w:pStyle w:val="Znag"/>
        <w:rPr>
          <w:rFonts w:asciiTheme="minorHAnsi" w:hAnsiTheme="minorHAnsi" w:cstheme="minorHAnsi"/>
        </w:rPr>
      </w:pPr>
      <w:r w:rsidRPr="001F52A7">
        <w:rPr>
          <w:rFonts w:asciiTheme="minorHAnsi" w:hAnsiTheme="minorHAnsi" w:cstheme="minorHAnsi"/>
        </w:rPr>
        <w:t>ZAŁ</w:t>
      </w:r>
      <w:r w:rsidR="006E0C39">
        <w:rPr>
          <w:rFonts w:asciiTheme="minorHAnsi" w:hAnsiTheme="minorHAnsi" w:cstheme="minorHAnsi"/>
        </w:rPr>
        <w:t>ĄCZNIK NR 7 DO SWZ</w:t>
      </w:r>
      <w:r w:rsidR="006E0C39">
        <w:rPr>
          <w:rFonts w:asciiTheme="minorHAnsi" w:hAnsiTheme="minorHAnsi" w:cstheme="minorHAnsi"/>
        </w:rPr>
        <w:tab/>
        <w:t>POST/DYS/OR/G</w:t>
      </w:r>
      <w:r w:rsidRPr="001F52A7">
        <w:rPr>
          <w:rFonts w:asciiTheme="minorHAnsi" w:hAnsiTheme="minorHAnsi" w:cstheme="minorHAnsi"/>
        </w:rPr>
        <w:t>Z/</w:t>
      </w:r>
      <w:r w:rsidR="00AE7200">
        <w:rPr>
          <w:rFonts w:asciiTheme="minorHAnsi" w:hAnsiTheme="minorHAnsi" w:cstheme="minorHAnsi"/>
        </w:rPr>
        <w:t>01424</w:t>
      </w:r>
      <w:r w:rsidRPr="001F52A7">
        <w:rPr>
          <w:rFonts w:asciiTheme="minorHAnsi" w:hAnsiTheme="minorHAnsi" w:cstheme="minorHAnsi"/>
        </w:rPr>
        <w:t>/</w:t>
      </w:r>
      <w:r w:rsidR="009F41C1" w:rsidRPr="001F52A7">
        <w:rPr>
          <w:rFonts w:asciiTheme="minorHAnsi" w:hAnsiTheme="minorHAnsi" w:cstheme="minorHAnsi"/>
        </w:rPr>
        <w:t>202</w:t>
      </w:r>
      <w:r w:rsidR="00627C3D">
        <w:rPr>
          <w:rFonts w:asciiTheme="minorHAnsi" w:hAnsiTheme="minorHAnsi" w:cstheme="minorHAnsi"/>
        </w:rPr>
        <w:t>6</w:t>
      </w:r>
    </w:p>
    <w:tbl>
      <w:tblPr>
        <w:tblStyle w:val="Tabela-Siatka"/>
        <w:tblW w:w="9893"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97475D" w:rsidRPr="001F52A7" w14:paraId="7851CC4E" w14:textId="77777777" w:rsidTr="00874BDB">
        <w:trPr>
          <w:trHeight w:val="1820"/>
        </w:trPr>
        <w:tc>
          <w:tcPr>
            <w:tcW w:w="3969" w:type="dxa"/>
            <w:tcBorders>
              <w:top w:val="thinThickSmallGap" w:sz="12" w:space="0" w:color="0070C0"/>
              <w:bottom w:val="thinThickSmallGap" w:sz="12" w:space="0" w:color="0070C0"/>
            </w:tcBorders>
          </w:tcPr>
          <w:p w14:paraId="08046522" w14:textId="77777777" w:rsidR="0097475D" w:rsidRPr="001F52A7" w:rsidRDefault="0097475D" w:rsidP="00BC6C53">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2BA8904F" w14:textId="77777777" w:rsidR="0097475D" w:rsidRPr="001F52A7" w:rsidRDefault="0097475D" w:rsidP="00BC6C53">
            <w:pPr>
              <w:spacing w:line="360" w:lineRule="auto"/>
              <w:jc w:val="center"/>
              <w:rPr>
                <w:rFonts w:asciiTheme="minorHAnsi" w:eastAsiaTheme="majorEastAsia" w:hAnsiTheme="minorHAnsi" w:cstheme="minorHAnsi"/>
                <w:b/>
                <w:iCs/>
                <w:sz w:val="20"/>
              </w:rPr>
            </w:pPr>
          </w:p>
          <w:p w14:paraId="7CB5010F"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46F69EE6"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7E3AC088" w14:textId="77777777" w:rsidR="0097475D" w:rsidRPr="001F52A7" w:rsidRDefault="0097475D" w:rsidP="00BC6C53">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2EF91F96" w14:textId="77777777" w:rsidR="0097475D" w:rsidRPr="001F52A7" w:rsidRDefault="0097475D" w:rsidP="00BC6C53">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263D92D6" w14:textId="77777777" w:rsidR="0097475D" w:rsidRPr="001F52A7" w:rsidRDefault="0097475D"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2336F150" w14:textId="77777777" w:rsidR="0097475D" w:rsidRPr="001F52A7" w:rsidRDefault="0097475D" w:rsidP="00BC6C53">
            <w:pPr>
              <w:spacing w:line="360" w:lineRule="auto"/>
              <w:rPr>
                <w:rFonts w:asciiTheme="minorHAnsi" w:eastAsiaTheme="majorEastAsia" w:hAnsiTheme="minorHAnsi" w:cstheme="minorHAnsi"/>
                <w:b/>
                <w:i/>
                <w:iCs/>
                <w:sz w:val="10"/>
                <w:szCs w:val="16"/>
                <w:u w:val="single"/>
              </w:rPr>
            </w:pPr>
          </w:p>
          <w:p w14:paraId="0DD44E2D" w14:textId="77777777" w:rsidR="0097475D" w:rsidRPr="001F52A7" w:rsidRDefault="0097475D"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24C7CC19" w14:textId="77777777" w:rsidR="0097475D" w:rsidRPr="001F52A7" w:rsidRDefault="0097475D"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1FED93F4" w14:textId="77777777" w:rsidR="0097475D" w:rsidRPr="001F52A7" w:rsidRDefault="0097475D"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7517D647" w14:textId="77777777" w:rsidR="00967DEB" w:rsidRPr="001F52A7" w:rsidRDefault="00967DEB" w:rsidP="00A278EB">
      <w:pPr>
        <w:pStyle w:val="Ztyt"/>
        <w:rPr>
          <w:rFonts w:asciiTheme="minorHAnsi" w:hAnsiTheme="minorHAnsi" w:cstheme="minorHAnsi"/>
        </w:rPr>
      </w:pPr>
      <w:r w:rsidRPr="001F52A7">
        <w:rPr>
          <w:rFonts w:asciiTheme="minorHAnsi" w:hAnsiTheme="minorHAnsi" w:cstheme="minorHAnsi"/>
        </w:rPr>
        <w:t>WYKAZ OSÓB</w:t>
      </w:r>
    </w:p>
    <w:p w14:paraId="2E844B12" w14:textId="7C825C57" w:rsidR="00967DEB" w:rsidRPr="001F52A7" w:rsidRDefault="00967DEB" w:rsidP="00967DEB">
      <w:pPr>
        <w:spacing w:before="240" w:after="240" w:line="300" w:lineRule="auto"/>
        <w:rPr>
          <w:rFonts w:asciiTheme="minorHAnsi" w:hAnsiTheme="minorHAnsi" w:cstheme="minorHAnsi"/>
          <w:szCs w:val="22"/>
          <w:lang w:eastAsia="pl-PL"/>
        </w:rPr>
      </w:pPr>
      <w:r w:rsidRPr="001F52A7">
        <w:rPr>
          <w:rFonts w:asciiTheme="minorHAnsi" w:hAnsiTheme="minorHAnsi" w:cstheme="minorHAnsi"/>
          <w:szCs w:val="22"/>
          <w:lang w:eastAsia="pl-PL"/>
        </w:rPr>
        <w:t>Składając Ofertę w postępowaniu zakupowym prowadzonym w trybie przetargu nieograniczonego o nazwie: „</w:t>
      </w:r>
      <w:r w:rsidR="00AE7200" w:rsidRPr="00AE7200">
        <w:rPr>
          <w:rFonts w:asciiTheme="minorHAnsi" w:eastAsia="Calibri" w:hAnsiTheme="minorHAnsi" w:cstheme="minorHAnsi"/>
          <w:b/>
          <w:bCs/>
          <w:i/>
          <w:szCs w:val="22"/>
          <w:lang w:eastAsia="pl-PL"/>
        </w:rPr>
        <w:t>Prace eksploatacyjne na transformatorach mocy i wyłącznikach małoolejowych 110kV</w:t>
      </w:r>
      <w:r w:rsidRPr="001F52A7">
        <w:rPr>
          <w:rFonts w:asciiTheme="minorHAnsi" w:hAnsiTheme="minorHAnsi" w:cstheme="minorHAnsi"/>
          <w:i/>
          <w:szCs w:val="22"/>
          <w:lang w:eastAsia="pl-PL"/>
        </w:rPr>
        <w:t>”</w:t>
      </w:r>
      <w:r w:rsidRPr="001F52A7">
        <w:rPr>
          <w:rFonts w:asciiTheme="minorHAnsi" w:hAnsiTheme="minorHAnsi" w:cstheme="minorHAnsi"/>
          <w:szCs w:val="22"/>
          <w:lang w:eastAsia="pl-PL"/>
        </w:rPr>
        <w:t xml:space="preserve">, </w:t>
      </w:r>
      <w:r w:rsidR="00BF4904" w:rsidRPr="001F52A7">
        <w:rPr>
          <w:rFonts w:asciiTheme="minorHAnsi" w:hAnsiTheme="minorHAnsi" w:cstheme="minorHAnsi"/>
          <w:szCs w:val="22"/>
          <w:lang w:eastAsia="pl-PL"/>
        </w:rPr>
        <w:t>oświadczamy, że dysponujemy następującymi osobami zdolnymi do realizacji zadania zdolnymi do wykonana przedmiotu Zakupu:</w:t>
      </w:r>
    </w:p>
    <w:tbl>
      <w:tblPr>
        <w:tblW w:w="5083" w:type="pct"/>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
        <w:gridCol w:w="2530"/>
        <w:gridCol w:w="2399"/>
        <w:gridCol w:w="1866"/>
        <w:gridCol w:w="2978"/>
      </w:tblGrid>
      <w:tr w:rsidR="00AE7200" w:rsidRPr="001F52A7" w14:paraId="1DE1F603" w14:textId="77777777" w:rsidTr="00AE7200">
        <w:tc>
          <w:tcPr>
            <w:tcW w:w="3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440ACF6" w14:textId="77777777" w:rsidR="00AE7200" w:rsidRPr="001F52A7" w:rsidRDefault="00AE7200" w:rsidP="00967DEB">
            <w:pPr>
              <w:widowControl w:val="0"/>
              <w:tabs>
                <w:tab w:val="left" w:pos="415"/>
              </w:tabs>
              <w:snapToGrid w:val="0"/>
              <w:spacing w:line="240" w:lineRule="auto"/>
              <w:jc w:val="center"/>
              <w:rPr>
                <w:rFonts w:asciiTheme="minorHAnsi" w:hAnsiTheme="minorHAnsi" w:cstheme="minorHAnsi"/>
                <w:b/>
                <w:sz w:val="20"/>
                <w:lang w:eastAsia="pl-PL"/>
              </w:rPr>
            </w:pPr>
            <w:r w:rsidRPr="001F52A7">
              <w:rPr>
                <w:rFonts w:asciiTheme="minorHAnsi" w:hAnsiTheme="minorHAnsi" w:cstheme="minorHAnsi"/>
                <w:b/>
                <w:sz w:val="20"/>
                <w:lang w:eastAsia="pl-PL"/>
              </w:rPr>
              <w:t>Lp.</w:t>
            </w:r>
          </w:p>
        </w:tc>
        <w:tc>
          <w:tcPr>
            <w:tcW w:w="25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0380E6A"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r w:rsidRPr="001F52A7">
              <w:rPr>
                <w:rFonts w:asciiTheme="minorHAnsi" w:hAnsiTheme="minorHAnsi" w:cstheme="minorHAnsi"/>
                <w:b/>
                <w:sz w:val="20"/>
                <w:lang w:eastAsia="pl-PL"/>
              </w:rPr>
              <w:t>Imię i nazwisko</w:t>
            </w:r>
          </w:p>
        </w:tc>
        <w:tc>
          <w:tcPr>
            <w:tcW w:w="23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18DE96C" w14:textId="77777777" w:rsidR="00AE7200" w:rsidRPr="001F52A7" w:rsidRDefault="00AE7200" w:rsidP="00967DEB">
            <w:pPr>
              <w:widowControl w:val="0"/>
              <w:snapToGrid w:val="0"/>
              <w:spacing w:line="240" w:lineRule="auto"/>
              <w:ind w:left="-51" w:right="85"/>
              <w:jc w:val="center"/>
              <w:rPr>
                <w:rFonts w:asciiTheme="minorHAnsi" w:hAnsiTheme="minorHAnsi" w:cstheme="minorHAnsi"/>
                <w:b/>
                <w:sz w:val="20"/>
                <w:lang w:eastAsia="pl-PL"/>
              </w:rPr>
            </w:pPr>
            <w:r w:rsidRPr="001F52A7">
              <w:rPr>
                <w:rFonts w:asciiTheme="minorHAnsi" w:hAnsiTheme="minorHAnsi" w:cstheme="minorHAnsi"/>
                <w:b/>
                <w:sz w:val="20"/>
                <w:lang w:eastAsia="pl-PL"/>
              </w:rPr>
              <w:t>Opis kwalifikacji i doświadczenia</w:t>
            </w:r>
          </w:p>
        </w:tc>
        <w:tc>
          <w:tcPr>
            <w:tcW w:w="186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C40CA2D"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r w:rsidRPr="001F52A7">
              <w:rPr>
                <w:rFonts w:asciiTheme="minorHAnsi" w:hAnsiTheme="minorHAnsi" w:cstheme="minorHAnsi"/>
                <w:b/>
                <w:sz w:val="20"/>
                <w:lang w:eastAsia="pl-PL"/>
              </w:rPr>
              <w:t>Nr i rodzaj uprawnień</w:t>
            </w:r>
          </w:p>
        </w:tc>
        <w:tc>
          <w:tcPr>
            <w:tcW w:w="297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C98D013"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r w:rsidRPr="001F52A7">
              <w:rPr>
                <w:rFonts w:asciiTheme="minorHAnsi" w:hAnsiTheme="minorHAnsi" w:cstheme="minorHAnsi"/>
                <w:b/>
                <w:sz w:val="20"/>
                <w:lang w:eastAsia="pl-PL"/>
              </w:rPr>
              <w:t>Zakres wykonywanych czynności</w:t>
            </w:r>
          </w:p>
        </w:tc>
      </w:tr>
      <w:tr w:rsidR="00AE7200" w:rsidRPr="001F52A7" w14:paraId="2D8209F5" w14:textId="77777777" w:rsidTr="00AE7200">
        <w:trPr>
          <w:trHeight w:val="529"/>
        </w:trPr>
        <w:tc>
          <w:tcPr>
            <w:tcW w:w="302" w:type="dxa"/>
            <w:tcBorders>
              <w:top w:val="single" w:sz="4" w:space="0" w:color="auto"/>
              <w:left w:val="single" w:sz="4" w:space="0" w:color="auto"/>
              <w:bottom w:val="single" w:sz="4" w:space="0" w:color="auto"/>
              <w:right w:val="single" w:sz="4" w:space="0" w:color="auto"/>
            </w:tcBorders>
            <w:vAlign w:val="center"/>
            <w:hideMark/>
          </w:tcPr>
          <w:p w14:paraId="00A78C96" w14:textId="77777777" w:rsidR="00AE7200" w:rsidRPr="001F52A7" w:rsidRDefault="00AE7200" w:rsidP="00967DEB">
            <w:pPr>
              <w:widowControl w:val="0"/>
              <w:tabs>
                <w:tab w:val="left" w:pos="415"/>
              </w:tabs>
              <w:snapToGrid w:val="0"/>
              <w:spacing w:line="300" w:lineRule="auto"/>
              <w:jc w:val="center"/>
              <w:rPr>
                <w:rFonts w:asciiTheme="minorHAnsi" w:hAnsiTheme="minorHAnsi" w:cstheme="minorHAnsi"/>
                <w:sz w:val="20"/>
                <w:lang w:eastAsia="pl-PL"/>
              </w:rPr>
            </w:pPr>
            <w:r w:rsidRPr="001F52A7">
              <w:rPr>
                <w:rFonts w:asciiTheme="minorHAnsi" w:hAnsiTheme="minorHAnsi" w:cstheme="minorHAnsi"/>
                <w:sz w:val="20"/>
                <w:lang w:eastAsia="pl-PL"/>
              </w:rPr>
              <w:t>1</w:t>
            </w:r>
          </w:p>
        </w:tc>
        <w:tc>
          <w:tcPr>
            <w:tcW w:w="2530" w:type="dxa"/>
            <w:tcBorders>
              <w:top w:val="single" w:sz="4" w:space="0" w:color="auto"/>
              <w:left w:val="single" w:sz="4" w:space="0" w:color="auto"/>
              <w:bottom w:val="single" w:sz="4" w:space="0" w:color="auto"/>
              <w:right w:val="single" w:sz="4" w:space="0" w:color="auto"/>
            </w:tcBorders>
            <w:vAlign w:val="center"/>
          </w:tcPr>
          <w:p w14:paraId="36C91283"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2399" w:type="dxa"/>
            <w:tcBorders>
              <w:top w:val="single" w:sz="4" w:space="0" w:color="auto"/>
              <w:left w:val="single" w:sz="4" w:space="0" w:color="auto"/>
              <w:bottom w:val="single" w:sz="4" w:space="0" w:color="auto"/>
              <w:right w:val="single" w:sz="4" w:space="0" w:color="auto"/>
            </w:tcBorders>
            <w:vAlign w:val="center"/>
          </w:tcPr>
          <w:p w14:paraId="5AD7F206"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1866" w:type="dxa"/>
            <w:tcBorders>
              <w:top w:val="single" w:sz="4" w:space="0" w:color="auto"/>
              <w:left w:val="single" w:sz="4" w:space="0" w:color="auto"/>
              <w:bottom w:val="single" w:sz="4" w:space="0" w:color="auto"/>
              <w:right w:val="single" w:sz="4" w:space="0" w:color="auto"/>
            </w:tcBorders>
            <w:vAlign w:val="center"/>
          </w:tcPr>
          <w:p w14:paraId="296CAB98"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p>
        </w:tc>
        <w:tc>
          <w:tcPr>
            <w:tcW w:w="2978" w:type="dxa"/>
            <w:tcBorders>
              <w:top w:val="single" w:sz="4" w:space="0" w:color="auto"/>
              <w:left w:val="single" w:sz="4" w:space="0" w:color="auto"/>
              <w:bottom w:val="single" w:sz="4" w:space="0" w:color="auto"/>
              <w:right w:val="single" w:sz="4" w:space="0" w:color="auto"/>
            </w:tcBorders>
            <w:vAlign w:val="center"/>
          </w:tcPr>
          <w:p w14:paraId="48FFB0C6"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r>
      <w:tr w:rsidR="00AE7200" w:rsidRPr="001F52A7" w14:paraId="1FF3BE2B" w14:textId="77777777" w:rsidTr="00AE7200">
        <w:trPr>
          <w:trHeight w:val="565"/>
        </w:trPr>
        <w:tc>
          <w:tcPr>
            <w:tcW w:w="302" w:type="dxa"/>
            <w:tcBorders>
              <w:top w:val="single" w:sz="4" w:space="0" w:color="auto"/>
              <w:left w:val="single" w:sz="4" w:space="0" w:color="auto"/>
              <w:bottom w:val="single" w:sz="4" w:space="0" w:color="auto"/>
              <w:right w:val="single" w:sz="4" w:space="0" w:color="auto"/>
            </w:tcBorders>
            <w:vAlign w:val="center"/>
            <w:hideMark/>
          </w:tcPr>
          <w:p w14:paraId="70C4CA87" w14:textId="77777777" w:rsidR="00AE7200" w:rsidRPr="001F52A7" w:rsidRDefault="00AE7200" w:rsidP="00967DEB">
            <w:pPr>
              <w:widowControl w:val="0"/>
              <w:tabs>
                <w:tab w:val="left" w:pos="415"/>
              </w:tabs>
              <w:snapToGrid w:val="0"/>
              <w:spacing w:line="300" w:lineRule="auto"/>
              <w:jc w:val="center"/>
              <w:rPr>
                <w:rFonts w:asciiTheme="minorHAnsi" w:hAnsiTheme="minorHAnsi" w:cstheme="minorHAnsi"/>
                <w:sz w:val="20"/>
                <w:lang w:eastAsia="pl-PL"/>
              </w:rPr>
            </w:pPr>
            <w:r w:rsidRPr="001F52A7">
              <w:rPr>
                <w:rFonts w:asciiTheme="minorHAnsi" w:hAnsiTheme="minorHAnsi" w:cstheme="minorHAnsi"/>
                <w:sz w:val="20"/>
                <w:lang w:eastAsia="pl-PL"/>
              </w:rPr>
              <w:t>2</w:t>
            </w:r>
          </w:p>
        </w:tc>
        <w:tc>
          <w:tcPr>
            <w:tcW w:w="2530" w:type="dxa"/>
            <w:tcBorders>
              <w:top w:val="single" w:sz="4" w:space="0" w:color="auto"/>
              <w:left w:val="single" w:sz="4" w:space="0" w:color="auto"/>
              <w:bottom w:val="single" w:sz="4" w:space="0" w:color="auto"/>
              <w:right w:val="single" w:sz="4" w:space="0" w:color="auto"/>
            </w:tcBorders>
            <w:vAlign w:val="center"/>
          </w:tcPr>
          <w:p w14:paraId="489A84AB"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2399" w:type="dxa"/>
            <w:tcBorders>
              <w:top w:val="single" w:sz="4" w:space="0" w:color="auto"/>
              <w:left w:val="single" w:sz="4" w:space="0" w:color="auto"/>
              <w:bottom w:val="single" w:sz="4" w:space="0" w:color="auto"/>
              <w:right w:val="single" w:sz="4" w:space="0" w:color="auto"/>
            </w:tcBorders>
            <w:vAlign w:val="center"/>
          </w:tcPr>
          <w:p w14:paraId="6AE0760D"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1866" w:type="dxa"/>
            <w:tcBorders>
              <w:top w:val="single" w:sz="4" w:space="0" w:color="auto"/>
              <w:left w:val="single" w:sz="4" w:space="0" w:color="auto"/>
              <w:bottom w:val="single" w:sz="4" w:space="0" w:color="auto"/>
              <w:right w:val="single" w:sz="4" w:space="0" w:color="auto"/>
            </w:tcBorders>
            <w:vAlign w:val="center"/>
          </w:tcPr>
          <w:p w14:paraId="401DBA12"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p>
        </w:tc>
        <w:tc>
          <w:tcPr>
            <w:tcW w:w="2978" w:type="dxa"/>
            <w:tcBorders>
              <w:top w:val="single" w:sz="4" w:space="0" w:color="auto"/>
              <w:left w:val="single" w:sz="4" w:space="0" w:color="auto"/>
              <w:bottom w:val="single" w:sz="4" w:space="0" w:color="auto"/>
              <w:right w:val="single" w:sz="4" w:space="0" w:color="auto"/>
            </w:tcBorders>
            <w:vAlign w:val="center"/>
          </w:tcPr>
          <w:p w14:paraId="4F782D5D"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r>
      <w:tr w:rsidR="00AE7200" w:rsidRPr="001F52A7" w14:paraId="6FB7EB02" w14:textId="77777777" w:rsidTr="00AE7200">
        <w:trPr>
          <w:trHeight w:val="545"/>
        </w:trPr>
        <w:tc>
          <w:tcPr>
            <w:tcW w:w="302" w:type="dxa"/>
            <w:tcBorders>
              <w:top w:val="single" w:sz="4" w:space="0" w:color="auto"/>
              <w:left w:val="single" w:sz="4" w:space="0" w:color="auto"/>
              <w:bottom w:val="single" w:sz="4" w:space="0" w:color="auto"/>
              <w:right w:val="single" w:sz="4" w:space="0" w:color="auto"/>
            </w:tcBorders>
            <w:vAlign w:val="center"/>
            <w:hideMark/>
          </w:tcPr>
          <w:p w14:paraId="64D3440C" w14:textId="77777777" w:rsidR="00AE7200" w:rsidRPr="001F52A7" w:rsidRDefault="00AE7200" w:rsidP="00967DEB">
            <w:pPr>
              <w:widowControl w:val="0"/>
              <w:tabs>
                <w:tab w:val="left" w:pos="415"/>
              </w:tabs>
              <w:snapToGrid w:val="0"/>
              <w:spacing w:line="300" w:lineRule="auto"/>
              <w:jc w:val="center"/>
              <w:rPr>
                <w:rFonts w:asciiTheme="minorHAnsi" w:hAnsiTheme="minorHAnsi" w:cstheme="minorHAnsi"/>
                <w:sz w:val="20"/>
                <w:lang w:eastAsia="pl-PL"/>
              </w:rPr>
            </w:pPr>
            <w:r w:rsidRPr="001F52A7">
              <w:rPr>
                <w:rFonts w:asciiTheme="minorHAnsi" w:hAnsiTheme="minorHAnsi" w:cstheme="minorHAnsi"/>
                <w:sz w:val="20"/>
                <w:lang w:eastAsia="pl-PL"/>
              </w:rPr>
              <w:t>3</w:t>
            </w:r>
          </w:p>
        </w:tc>
        <w:tc>
          <w:tcPr>
            <w:tcW w:w="2530" w:type="dxa"/>
            <w:tcBorders>
              <w:top w:val="single" w:sz="4" w:space="0" w:color="auto"/>
              <w:left w:val="single" w:sz="4" w:space="0" w:color="auto"/>
              <w:bottom w:val="single" w:sz="4" w:space="0" w:color="auto"/>
              <w:right w:val="single" w:sz="4" w:space="0" w:color="auto"/>
            </w:tcBorders>
            <w:vAlign w:val="center"/>
          </w:tcPr>
          <w:p w14:paraId="17E664B1"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2399" w:type="dxa"/>
            <w:tcBorders>
              <w:top w:val="single" w:sz="4" w:space="0" w:color="auto"/>
              <w:left w:val="single" w:sz="4" w:space="0" w:color="auto"/>
              <w:bottom w:val="single" w:sz="4" w:space="0" w:color="auto"/>
              <w:right w:val="single" w:sz="4" w:space="0" w:color="auto"/>
            </w:tcBorders>
            <w:vAlign w:val="center"/>
          </w:tcPr>
          <w:p w14:paraId="7CB19617"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1866" w:type="dxa"/>
            <w:tcBorders>
              <w:top w:val="single" w:sz="4" w:space="0" w:color="auto"/>
              <w:left w:val="single" w:sz="4" w:space="0" w:color="auto"/>
              <w:bottom w:val="single" w:sz="4" w:space="0" w:color="auto"/>
              <w:right w:val="single" w:sz="4" w:space="0" w:color="auto"/>
            </w:tcBorders>
            <w:vAlign w:val="center"/>
          </w:tcPr>
          <w:p w14:paraId="43D7EE9C"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p>
        </w:tc>
        <w:tc>
          <w:tcPr>
            <w:tcW w:w="2978" w:type="dxa"/>
            <w:tcBorders>
              <w:top w:val="single" w:sz="4" w:space="0" w:color="auto"/>
              <w:left w:val="single" w:sz="4" w:space="0" w:color="auto"/>
              <w:bottom w:val="single" w:sz="4" w:space="0" w:color="auto"/>
              <w:right w:val="single" w:sz="4" w:space="0" w:color="auto"/>
            </w:tcBorders>
            <w:vAlign w:val="center"/>
          </w:tcPr>
          <w:p w14:paraId="4DE9B30F"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r>
      <w:tr w:rsidR="00AE7200" w:rsidRPr="001F52A7" w14:paraId="541685A3" w14:textId="77777777" w:rsidTr="00AE7200">
        <w:trPr>
          <w:trHeight w:val="553"/>
        </w:trPr>
        <w:tc>
          <w:tcPr>
            <w:tcW w:w="302" w:type="dxa"/>
            <w:tcBorders>
              <w:top w:val="single" w:sz="4" w:space="0" w:color="auto"/>
              <w:left w:val="single" w:sz="4" w:space="0" w:color="auto"/>
              <w:bottom w:val="single" w:sz="4" w:space="0" w:color="auto"/>
              <w:right w:val="single" w:sz="4" w:space="0" w:color="auto"/>
            </w:tcBorders>
            <w:vAlign w:val="center"/>
          </w:tcPr>
          <w:p w14:paraId="7DBFAD0D" w14:textId="7E202272" w:rsidR="00AE7200" w:rsidRPr="001F52A7" w:rsidRDefault="00AE7200" w:rsidP="00967DEB">
            <w:pPr>
              <w:widowControl w:val="0"/>
              <w:tabs>
                <w:tab w:val="left" w:pos="415"/>
              </w:tabs>
              <w:snapToGrid w:val="0"/>
              <w:spacing w:line="300" w:lineRule="auto"/>
              <w:jc w:val="center"/>
              <w:rPr>
                <w:rFonts w:asciiTheme="minorHAnsi" w:hAnsiTheme="minorHAnsi" w:cstheme="minorHAnsi"/>
                <w:b/>
                <w:sz w:val="20"/>
                <w:lang w:eastAsia="pl-PL"/>
              </w:rPr>
            </w:pPr>
            <w:r>
              <w:rPr>
                <w:rFonts w:asciiTheme="minorHAnsi" w:hAnsiTheme="minorHAnsi" w:cstheme="minorHAnsi"/>
                <w:b/>
                <w:sz w:val="20"/>
                <w:lang w:eastAsia="pl-PL"/>
              </w:rPr>
              <w:t>4</w:t>
            </w:r>
          </w:p>
        </w:tc>
        <w:tc>
          <w:tcPr>
            <w:tcW w:w="2530" w:type="dxa"/>
            <w:tcBorders>
              <w:top w:val="single" w:sz="4" w:space="0" w:color="auto"/>
              <w:left w:val="single" w:sz="4" w:space="0" w:color="auto"/>
              <w:bottom w:val="single" w:sz="4" w:space="0" w:color="auto"/>
              <w:right w:val="single" w:sz="4" w:space="0" w:color="auto"/>
            </w:tcBorders>
            <w:vAlign w:val="center"/>
          </w:tcPr>
          <w:p w14:paraId="3D5EB958"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2399" w:type="dxa"/>
            <w:tcBorders>
              <w:top w:val="single" w:sz="4" w:space="0" w:color="auto"/>
              <w:left w:val="single" w:sz="4" w:space="0" w:color="auto"/>
              <w:bottom w:val="single" w:sz="4" w:space="0" w:color="auto"/>
              <w:right w:val="single" w:sz="4" w:space="0" w:color="auto"/>
            </w:tcBorders>
            <w:vAlign w:val="center"/>
          </w:tcPr>
          <w:p w14:paraId="75F934EA"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1866" w:type="dxa"/>
            <w:tcBorders>
              <w:top w:val="single" w:sz="4" w:space="0" w:color="auto"/>
              <w:left w:val="single" w:sz="4" w:space="0" w:color="auto"/>
              <w:bottom w:val="single" w:sz="4" w:space="0" w:color="auto"/>
              <w:right w:val="single" w:sz="4" w:space="0" w:color="auto"/>
            </w:tcBorders>
            <w:vAlign w:val="center"/>
          </w:tcPr>
          <w:p w14:paraId="746FEDF0"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p>
        </w:tc>
        <w:tc>
          <w:tcPr>
            <w:tcW w:w="2978" w:type="dxa"/>
            <w:tcBorders>
              <w:top w:val="single" w:sz="4" w:space="0" w:color="auto"/>
              <w:left w:val="single" w:sz="4" w:space="0" w:color="auto"/>
              <w:bottom w:val="single" w:sz="4" w:space="0" w:color="auto"/>
              <w:right w:val="single" w:sz="4" w:space="0" w:color="auto"/>
            </w:tcBorders>
            <w:vAlign w:val="center"/>
          </w:tcPr>
          <w:p w14:paraId="050816FD"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r>
      <w:tr w:rsidR="00AE7200" w:rsidRPr="001F52A7" w14:paraId="1C00FC25" w14:textId="77777777" w:rsidTr="00AE7200">
        <w:trPr>
          <w:trHeight w:val="561"/>
        </w:trPr>
        <w:tc>
          <w:tcPr>
            <w:tcW w:w="302" w:type="dxa"/>
            <w:tcBorders>
              <w:top w:val="single" w:sz="4" w:space="0" w:color="auto"/>
              <w:left w:val="single" w:sz="4" w:space="0" w:color="auto"/>
              <w:bottom w:val="single" w:sz="4" w:space="0" w:color="auto"/>
              <w:right w:val="single" w:sz="4" w:space="0" w:color="auto"/>
            </w:tcBorders>
            <w:vAlign w:val="center"/>
          </w:tcPr>
          <w:p w14:paraId="7F11A949" w14:textId="31D67D7B" w:rsidR="00AE7200" w:rsidRPr="001F52A7" w:rsidRDefault="00AE7200" w:rsidP="00967DEB">
            <w:pPr>
              <w:widowControl w:val="0"/>
              <w:tabs>
                <w:tab w:val="left" w:pos="415"/>
              </w:tabs>
              <w:snapToGrid w:val="0"/>
              <w:spacing w:line="300" w:lineRule="auto"/>
              <w:jc w:val="center"/>
              <w:rPr>
                <w:rFonts w:asciiTheme="minorHAnsi" w:hAnsiTheme="minorHAnsi" w:cstheme="minorHAnsi"/>
                <w:b/>
                <w:sz w:val="20"/>
                <w:lang w:eastAsia="pl-PL"/>
              </w:rPr>
            </w:pPr>
            <w:r>
              <w:rPr>
                <w:rFonts w:asciiTheme="minorHAnsi" w:hAnsiTheme="minorHAnsi" w:cstheme="minorHAnsi"/>
                <w:b/>
                <w:sz w:val="20"/>
                <w:lang w:eastAsia="pl-PL"/>
              </w:rPr>
              <w:t>5</w:t>
            </w:r>
          </w:p>
        </w:tc>
        <w:tc>
          <w:tcPr>
            <w:tcW w:w="2530" w:type="dxa"/>
            <w:tcBorders>
              <w:top w:val="single" w:sz="4" w:space="0" w:color="auto"/>
              <w:left w:val="single" w:sz="4" w:space="0" w:color="auto"/>
              <w:bottom w:val="single" w:sz="4" w:space="0" w:color="auto"/>
              <w:right w:val="single" w:sz="4" w:space="0" w:color="auto"/>
            </w:tcBorders>
            <w:vAlign w:val="center"/>
          </w:tcPr>
          <w:p w14:paraId="63984503"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2399" w:type="dxa"/>
            <w:tcBorders>
              <w:top w:val="single" w:sz="4" w:space="0" w:color="auto"/>
              <w:left w:val="single" w:sz="4" w:space="0" w:color="auto"/>
              <w:bottom w:val="single" w:sz="4" w:space="0" w:color="auto"/>
              <w:right w:val="single" w:sz="4" w:space="0" w:color="auto"/>
            </w:tcBorders>
            <w:vAlign w:val="center"/>
          </w:tcPr>
          <w:p w14:paraId="639C68B7"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c>
          <w:tcPr>
            <w:tcW w:w="1866" w:type="dxa"/>
            <w:tcBorders>
              <w:top w:val="single" w:sz="4" w:space="0" w:color="auto"/>
              <w:left w:val="single" w:sz="4" w:space="0" w:color="auto"/>
              <w:bottom w:val="single" w:sz="4" w:space="0" w:color="auto"/>
              <w:right w:val="single" w:sz="4" w:space="0" w:color="auto"/>
            </w:tcBorders>
            <w:vAlign w:val="center"/>
          </w:tcPr>
          <w:p w14:paraId="026A3284" w14:textId="77777777" w:rsidR="00AE7200" w:rsidRPr="001F52A7" w:rsidRDefault="00AE7200" w:rsidP="00967DEB">
            <w:pPr>
              <w:widowControl w:val="0"/>
              <w:snapToGrid w:val="0"/>
              <w:spacing w:line="240" w:lineRule="auto"/>
              <w:ind w:right="170"/>
              <w:jc w:val="center"/>
              <w:rPr>
                <w:rFonts w:asciiTheme="minorHAnsi" w:hAnsiTheme="minorHAnsi" w:cstheme="minorHAnsi"/>
                <w:b/>
                <w:sz w:val="20"/>
                <w:lang w:eastAsia="pl-PL"/>
              </w:rPr>
            </w:pPr>
          </w:p>
        </w:tc>
        <w:tc>
          <w:tcPr>
            <w:tcW w:w="2978" w:type="dxa"/>
            <w:tcBorders>
              <w:top w:val="single" w:sz="4" w:space="0" w:color="auto"/>
              <w:left w:val="single" w:sz="4" w:space="0" w:color="auto"/>
              <w:bottom w:val="single" w:sz="4" w:space="0" w:color="auto"/>
              <w:right w:val="single" w:sz="4" w:space="0" w:color="auto"/>
            </w:tcBorders>
            <w:vAlign w:val="center"/>
          </w:tcPr>
          <w:p w14:paraId="3F2092FF" w14:textId="77777777" w:rsidR="00AE7200" w:rsidRPr="001F52A7" w:rsidRDefault="00AE7200" w:rsidP="00967DEB">
            <w:pPr>
              <w:widowControl w:val="0"/>
              <w:snapToGrid w:val="0"/>
              <w:spacing w:line="240" w:lineRule="auto"/>
              <w:ind w:right="170"/>
              <w:jc w:val="left"/>
              <w:rPr>
                <w:rFonts w:asciiTheme="minorHAnsi" w:hAnsiTheme="minorHAnsi" w:cstheme="minorHAnsi"/>
                <w:b/>
                <w:sz w:val="20"/>
                <w:lang w:eastAsia="pl-PL"/>
              </w:rPr>
            </w:pPr>
          </w:p>
        </w:tc>
      </w:tr>
    </w:tbl>
    <w:p w14:paraId="6CD5CD2A" w14:textId="77777777" w:rsidR="00967DEB" w:rsidRPr="001F52A7" w:rsidRDefault="00967DEB" w:rsidP="00967DEB">
      <w:pPr>
        <w:spacing w:before="120"/>
        <w:ind w:right="-569"/>
        <w:outlineLvl w:val="0"/>
        <w:rPr>
          <w:rFonts w:asciiTheme="minorHAnsi" w:hAnsiTheme="minorHAnsi" w:cstheme="minorHAnsi"/>
          <w:i/>
          <w:sz w:val="16"/>
          <w:szCs w:val="18"/>
        </w:rPr>
      </w:pPr>
      <w:r w:rsidRPr="001F52A7">
        <w:rPr>
          <w:rFonts w:asciiTheme="minorHAnsi" w:hAnsiTheme="minorHAnsi" w:cstheme="minorHAnsi"/>
          <w:i/>
          <w:sz w:val="16"/>
          <w:szCs w:val="18"/>
        </w:rPr>
        <w:t>UWAGA: Należy dostosować ilość wierszy do ilości wykazywanych zadań</w:t>
      </w:r>
    </w:p>
    <w:p w14:paraId="612CA729" w14:textId="77777777" w:rsidR="00967DEB" w:rsidRPr="001F52A7" w:rsidRDefault="00967DEB" w:rsidP="00967DEB">
      <w:pPr>
        <w:spacing w:before="120"/>
        <w:ind w:right="-569"/>
        <w:outlineLvl w:val="0"/>
        <w:rPr>
          <w:rFonts w:asciiTheme="minorHAnsi" w:hAnsiTheme="minorHAnsi" w:cstheme="minorHAnsi"/>
          <w:i/>
          <w:sz w:val="16"/>
          <w:szCs w:val="18"/>
        </w:rPr>
      </w:pPr>
    </w:p>
    <w:p w14:paraId="0915C71C" w14:textId="77777777" w:rsidR="00967DEB" w:rsidRPr="001F52A7" w:rsidRDefault="00967DEB" w:rsidP="00967DEB">
      <w:pPr>
        <w:spacing w:before="120" w:line="240" w:lineRule="auto"/>
        <w:ind w:right="28"/>
        <w:outlineLvl w:val="0"/>
        <w:rPr>
          <w:rFonts w:asciiTheme="minorHAnsi" w:hAnsiTheme="minorHAnsi" w:cstheme="minorHAnsi"/>
          <w:szCs w:val="22"/>
        </w:rPr>
      </w:pPr>
      <w:r w:rsidRPr="001F52A7">
        <w:rPr>
          <w:rFonts w:asciiTheme="minorHAnsi" w:hAnsiTheme="minorHAnsi" w:cstheme="minorHAnsi"/>
          <w:szCs w:val="22"/>
        </w:rPr>
        <w:t xml:space="preserve">Jednocześnie oświadczam/y niniejszym, iż osoby które zostaną skierowane do realizacji Zakupu: </w:t>
      </w:r>
    </w:p>
    <w:p w14:paraId="23843046" w14:textId="77777777" w:rsidR="00967DEB" w:rsidRPr="001F52A7" w:rsidRDefault="00967DEB" w:rsidP="00202ACD">
      <w:pPr>
        <w:numPr>
          <w:ilvl w:val="2"/>
          <w:numId w:val="10"/>
        </w:numPr>
        <w:tabs>
          <w:tab w:val="clear" w:pos="1985"/>
          <w:tab w:val="num" w:pos="-1729"/>
        </w:tabs>
        <w:spacing w:line="240" w:lineRule="auto"/>
        <w:ind w:left="57" w:right="28"/>
        <w:outlineLvl w:val="0"/>
        <w:rPr>
          <w:rFonts w:asciiTheme="minorHAnsi" w:hAnsiTheme="minorHAnsi" w:cstheme="minorHAnsi"/>
          <w:szCs w:val="22"/>
        </w:rPr>
      </w:pPr>
      <w:r w:rsidRPr="001F52A7">
        <w:rPr>
          <w:rFonts w:asciiTheme="minorHAnsi" w:hAnsiTheme="minorHAnsi" w:cstheme="minorHAnsi"/>
          <w:szCs w:val="22"/>
        </w:rPr>
        <w:t xml:space="preserve">zostaną poinformowane o wymogach dotyczących sposobu realizacji Umowy, </w:t>
      </w:r>
    </w:p>
    <w:p w14:paraId="213CC2A0" w14:textId="77777777" w:rsidR="00967DEB" w:rsidRPr="001F52A7" w:rsidRDefault="00967DEB" w:rsidP="00202ACD">
      <w:pPr>
        <w:numPr>
          <w:ilvl w:val="2"/>
          <w:numId w:val="10"/>
        </w:numPr>
        <w:tabs>
          <w:tab w:val="clear" w:pos="1985"/>
          <w:tab w:val="num" w:pos="-1729"/>
        </w:tabs>
        <w:spacing w:line="240" w:lineRule="auto"/>
        <w:ind w:left="57" w:right="28"/>
        <w:outlineLvl w:val="0"/>
        <w:rPr>
          <w:rFonts w:asciiTheme="minorHAnsi" w:hAnsiTheme="minorHAnsi" w:cstheme="minorHAnsi"/>
          <w:szCs w:val="22"/>
        </w:rPr>
      </w:pPr>
      <w:r w:rsidRPr="001F52A7">
        <w:rPr>
          <w:rFonts w:asciiTheme="minorHAnsi" w:hAnsiTheme="minorHAnsi" w:cstheme="minorHAnsi"/>
          <w:szCs w:val="22"/>
        </w:rPr>
        <w:t>zostaną poinformowane o przetwarzaniu ich danych osobowych przez PGE Dystrybucja S.A.</w:t>
      </w:r>
    </w:p>
    <w:p w14:paraId="33033BC2" w14:textId="38F63904" w:rsidR="00967DEB" w:rsidRPr="001F52A7" w:rsidRDefault="00967DEB" w:rsidP="00967DE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Pr="001F52A7">
        <w:rPr>
          <w:rFonts w:asciiTheme="minorHAnsi" w:hAnsiTheme="minorHAnsi" w:cstheme="minorHAnsi"/>
          <w:szCs w:val="22"/>
        </w:rPr>
        <w:t>.…….………..…...............................</w:t>
      </w:r>
      <w:r w:rsidR="00AE7200">
        <w:rPr>
          <w:rFonts w:asciiTheme="minorHAnsi" w:hAnsiTheme="minorHAnsi" w:cstheme="minorHAnsi"/>
          <w:szCs w:val="22"/>
        </w:rPr>
        <w:t>....</w:t>
      </w:r>
    </w:p>
    <w:p w14:paraId="1E184DD5" w14:textId="77777777" w:rsidR="00967DEB" w:rsidRPr="001F52A7" w:rsidRDefault="00967DEB" w:rsidP="00967DE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256E9B61" w14:textId="77777777" w:rsidR="00F73875" w:rsidRPr="001F52A7" w:rsidRDefault="00202ACD" w:rsidP="00582CE5">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2"/>
      <w:headerReference w:type="first" r:id="rId13"/>
      <w:footerReference w:type="first" r:id="rId14"/>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59653" w14:textId="77777777" w:rsidR="00AD75A7" w:rsidRDefault="00AD75A7" w:rsidP="004A302B">
      <w:pPr>
        <w:spacing w:line="240" w:lineRule="auto"/>
      </w:pPr>
      <w:r>
        <w:separator/>
      </w:r>
    </w:p>
  </w:endnote>
  <w:endnote w:type="continuationSeparator" w:id="0">
    <w:p w14:paraId="4636AA3F" w14:textId="77777777" w:rsidR="00AD75A7" w:rsidRDefault="00AD75A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838F"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82CE5">
      <w:rPr>
        <w:bCs/>
        <w:noProof/>
        <w:sz w:val="16"/>
        <w:szCs w:val="16"/>
      </w:rPr>
      <w:t>5</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82CE5">
      <w:rPr>
        <w:bCs/>
        <w:noProof/>
        <w:sz w:val="16"/>
        <w:szCs w:val="16"/>
      </w:rPr>
      <w:t>5</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45DC"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6E0C39">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6E0C39">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DB5F" w14:textId="77777777" w:rsidR="00AD75A7" w:rsidRDefault="00AD75A7" w:rsidP="004A302B">
      <w:pPr>
        <w:spacing w:line="240" w:lineRule="auto"/>
      </w:pPr>
      <w:r>
        <w:separator/>
      </w:r>
    </w:p>
  </w:footnote>
  <w:footnote w:type="continuationSeparator" w:id="0">
    <w:p w14:paraId="0EB43506" w14:textId="77777777" w:rsidR="00AD75A7" w:rsidRDefault="00AD75A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70FE2"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6B50ED45" wp14:editId="1AAB5333">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035081350">
    <w:abstractNumId w:val="16"/>
  </w:num>
  <w:num w:numId="2" w16cid:durableId="64375942">
    <w:abstractNumId w:val="11"/>
  </w:num>
  <w:num w:numId="3" w16cid:durableId="2124422535">
    <w:abstractNumId w:val="30"/>
  </w:num>
  <w:num w:numId="4" w16cid:durableId="1848322644">
    <w:abstractNumId w:val="8"/>
  </w:num>
  <w:num w:numId="5" w16cid:durableId="445854857">
    <w:abstractNumId w:val="13"/>
  </w:num>
  <w:num w:numId="6" w16cid:durableId="1748646663">
    <w:abstractNumId w:val="18"/>
  </w:num>
  <w:num w:numId="7" w16cid:durableId="1754929712">
    <w:abstractNumId w:val="20"/>
  </w:num>
  <w:num w:numId="8" w16cid:durableId="588389845">
    <w:abstractNumId w:val="24"/>
  </w:num>
  <w:num w:numId="9" w16cid:durableId="1159082631">
    <w:abstractNumId w:val="9"/>
  </w:num>
  <w:num w:numId="10" w16cid:durableId="878779462">
    <w:abstractNumId w:val="26"/>
  </w:num>
  <w:num w:numId="11" w16cid:durableId="281889549">
    <w:abstractNumId w:val="6"/>
  </w:num>
  <w:num w:numId="12" w16cid:durableId="1242566274">
    <w:abstractNumId w:val="27"/>
  </w:num>
  <w:num w:numId="13" w16cid:durableId="761141357">
    <w:abstractNumId w:val="15"/>
  </w:num>
  <w:num w:numId="14" w16cid:durableId="833683576">
    <w:abstractNumId w:val="3"/>
  </w:num>
  <w:num w:numId="15" w16cid:durableId="1583178001">
    <w:abstractNumId w:val="14"/>
  </w:num>
  <w:num w:numId="16" w16cid:durableId="2177111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8897293">
    <w:abstractNumId w:val="13"/>
  </w:num>
  <w:num w:numId="18" w16cid:durableId="1212620598">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141777104">
    <w:abstractNumId w:val="7"/>
  </w:num>
  <w:num w:numId="20" w16cid:durableId="1549802261">
    <w:abstractNumId w:val="29"/>
  </w:num>
  <w:num w:numId="21" w16cid:durableId="205417181">
    <w:abstractNumId w:val="12"/>
  </w:num>
  <w:num w:numId="22" w16cid:durableId="2055346443">
    <w:abstractNumId w:val="17"/>
  </w:num>
  <w:num w:numId="23" w16cid:durableId="1437747405">
    <w:abstractNumId w:val="28"/>
  </w:num>
  <w:num w:numId="24" w16cid:durableId="916406450">
    <w:abstractNumId w:val="23"/>
  </w:num>
  <w:num w:numId="25" w16cid:durableId="529029346">
    <w:abstractNumId w:val="19"/>
  </w:num>
  <w:num w:numId="26" w16cid:durableId="91518444">
    <w:abstractNumId w:val="4"/>
  </w:num>
  <w:num w:numId="27" w16cid:durableId="165217188">
    <w:abstractNumId w:val="21"/>
  </w:num>
  <w:num w:numId="28" w16cid:durableId="14586443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087458">
    <w:abstractNumId w:val="10"/>
  </w:num>
  <w:num w:numId="30" w16cid:durableId="8398567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310611">
    <w:abstractNumId w:val="22"/>
  </w:num>
  <w:num w:numId="32" w16cid:durableId="952054999">
    <w:abstractNumId w:val="25"/>
  </w:num>
  <w:num w:numId="33" w16cid:durableId="2141727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09680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21E"/>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1F9B"/>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565D"/>
    <w:rsid w:val="005773F9"/>
    <w:rsid w:val="00580F54"/>
    <w:rsid w:val="00582CE5"/>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6DF7"/>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27C3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0C39"/>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880"/>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1266"/>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4BDB"/>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EA1"/>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4A72"/>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D75A7"/>
    <w:rsid w:val="00AE1D6E"/>
    <w:rsid w:val="00AE25E7"/>
    <w:rsid w:val="00AE2ABB"/>
    <w:rsid w:val="00AE2DAA"/>
    <w:rsid w:val="00AE2DB8"/>
    <w:rsid w:val="00AE36CA"/>
    <w:rsid w:val="00AE500B"/>
    <w:rsid w:val="00AE56CC"/>
    <w:rsid w:val="00AE5E46"/>
    <w:rsid w:val="00AE6E5A"/>
    <w:rsid w:val="00AE6F01"/>
    <w:rsid w:val="00AE7004"/>
    <w:rsid w:val="00AE7200"/>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37C76"/>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19E1"/>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80658"/>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Wykaz osób.docx</dmsv2BaseFileName>
    <dmsv2BaseDisplayName xmlns="http://schemas.microsoft.com/sharepoint/v3">Załącznik nr 7 do SWZ - Wykaz osób</dmsv2BaseDisplayName>
    <dmsv2SWPP2ObjectNumber xmlns="http://schemas.microsoft.com/sharepoint/v3">POST/DYS/OR/GZ/01424/2026                         </dmsv2SWPP2ObjectNumber>
    <dmsv2SWPP2SumMD5 xmlns="http://schemas.microsoft.com/sharepoint/v3">ab9477baeffa59a07e65bfc1f5401594</dmsv2SWPP2SumMD5>
    <dmsv2BaseMoved xmlns="http://schemas.microsoft.com/sharepoint/v3">false</dmsv2BaseMoved>
    <dmsv2BaseIsSensitive xmlns="http://schemas.microsoft.com/sharepoint/v3">true</dmsv2BaseIsSensitive>
    <dmsv2SWPP2IDSWPP2 xmlns="http://schemas.microsoft.com/sharepoint/v3">714282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25007759</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00000001000700030000000b0002</dmsv2SWPP2ObjectDepartment>
    <dmsv2SWPP2ObjectName xmlns="http://schemas.microsoft.com/sharepoint/v3">Postępowanie</dmsv2SWPP2ObjectName>
    <_dlc_DocId xmlns="a19cb1c7-c5c7-46d4-85ae-d83685407bba">FJ3FSM7XJ42E-1649073643-22333</_dlc_DocId>
    <_dlc_DocIdUrl xmlns="a19cb1c7-c5c7-46d4-85ae-d83685407bba">
      <Url>https://swpp2.dms.gkpge.pl/sites/43/_layouts/15/DocIdRedir.aspx?ID=FJ3FSM7XJ42E-1649073643-22333</Url>
      <Description>FJ3FSM7XJ42E-1649073643-22333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28CF15D-8803-4357-AFEF-4E5D074B6996}">
  <ds:schemaRefs>
    <ds:schemaRef ds:uri="http://schemas.openxmlformats.org/officeDocument/2006/bibliography"/>
  </ds:schemaRefs>
</ds:datastoreItem>
</file>

<file path=customXml/itemProps3.xml><?xml version="1.0" encoding="utf-8"?>
<ds:datastoreItem xmlns:ds="http://schemas.openxmlformats.org/officeDocument/2006/customXml" ds:itemID="{89B18753-6C55-4607-8617-1CF9B9E2BE91}"/>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EEA4CF8-6098-4070-A19F-556824D7D634}"/>
</file>

<file path=docProps/app.xml><?xml version="1.0" encoding="utf-8"?>
<Properties xmlns="http://schemas.openxmlformats.org/officeDocument/2006/extended-properties" xmlns:vt="http://schemas.openxmlformats.org/officeDocument/2006/docPropsVTypes">
  <Template>Normal</Template>
  <TotalTime>4</TotalTime>
  <Pages>1</Pages>
  <Words>161</Words>
  <Characters>968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8</cp:revision>
  <cp:lastPrinted>2025-02-05T08:54:00Z</cp:lastPrinted>
  <dcterms:created xsi:type="dcterms:W3CDTF">2025-10-07T09:19:00Z</dcterms:created>
  <dcterms:modified xsi:type="dcterms:W3CDTF">2026-04-22T08:15:00Z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ded8c372-ab9f-4544-af5f-b600fb5e21f0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2026-04-22T08:15:08Z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17d88ba0-3a6a-433c-869f-6285e3b9f5be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